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77777777" w:rsidR="00F27A98" w:rsidRPr="00D55F80" w:rsidRDefault="00F27A98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1BBAA330" w14:textId="7FF3427A" w:rsidR="0017181B" w:rsidRPr="0017181B" w:rsidRDefault="000F562F" w:rsidP="0017181B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b/>
          <w:bCs/>
          <w:color w:val="FF0000"/>
          <w:sz w:val="18"/>
          <w:szCs w:val="18"/>
        </w:rPr>
      </w:pPr>
      <w:r>
        <w:rPr>
          <w:rFonts w:ascii="Verdana" w:hAnsi="Verdana" w:cs="Calibri"/>
          <w:color w:val="FF0000"/>
          <w:sz w:val="18"/>
          <w:szCs w:val="18"/>
        </w:rPr>
        <w:t>„</w:t>
      </w:r>
      <w:r w:rsidR="0014215B" w:rsidRPr="0014215B">
        <w:rPr>
          <w:rFonts w:ascii="Verdana" w:hAnsi="Verdana" w:cs="Calibri"/>
          <w:color w:val="FF0000"/>
          <w:sz w:val="18"/>
          <w:szCs w:val="18"/>
        </w:rPr>
        <w:t>Wymiana rozdzielnicy nN na stacji słupowej 7-0985 Kocina gm. Widawa</w:t>
      </w:r>
      <w:r w:rsidR="0017181B" w:rsidRPr="0017181B">
        <w:rPr>
          <w:rFonts w:ascii="Verdana" w:hAnsi="Verdana" w:cs="Calibri"/>
          <w:color w:val="FF0000"/>
          <w:sz w:val="18"/>
          <w:szCs w:val="18"/>
        </w:rPr>
        <w:t>”</w:t>
      </w:r>
      <w:r w:rsidR="00904490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342B1B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8D3A86">
        <w:rPr>
          <w:rFonts w:ascii="Verdana" w:hAnsi="Verdana" w:cs="Calibri"/>
          <w:color w:val="FF0000"/>
          <w:sz w:val="18"/>
          <w:szCs w:val="18"/>
        </w:rPr>
        <w:t xml:space="preserve"> </w:t>
      </w:r>
    </w:p>
    <w:p w14:paraId="32F6A942" w14:textId="77777777" w:rsidR="00CE4F6C" w:rsidRPr="00F27A98" w:rsidRDefault="00CE4F6C" w:rsidP="00CE4F6C">
      <w:pPr>
        <w:keepNext/>
        <w:rPr>
          <w:rFonts w:ascii="Verdana" w:hAnsi="Verdana"/>
          <w:color w:val="FF0000"/>
          <w:sz w:val="18"/>
          <w:szCs w:val="18"/>
        </w:rPr>
      </w:pP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kV</w:t>
      </w:r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>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.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Wyprowadzenia zasilania obwodów wykonanych przewodem AsXSn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>. Należy zabudować nowe zaciski jednostronnie przebijające izolację na połączeniu przewodu AsXSn</w:t>
      </w:r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drabince/kach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 należy wyposażyć w  wkładkę o charakterystyce gTR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lastRenderedPageBreak/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 należy wyposażyć w  wkładki o charakterystyce zwłocznej gG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AsXSn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 xml:space="preserve">.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uziomowego</w:t>
      </w:r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Wykonawca w ramach wykonania przedmiotu umowy zobowiązany jest do pełnienia nadzoru </w:t>
      </w:r>
      <w:r w:rsidRPr="00F27A98">
        <w:rPr>
          <w:rFonts w:ascii="Verdana" w:hAnsi="Verdana"/>
          <w:color w:val="000000"/>
          <w:sz w:val="18"/>
          <w:szCs w:val="18"/>
        </w:rPr>
        <w:lastRenderedPageBreak/>
        <w:t>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6180B1C8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Zamawiający zobowiązuje wykonawcę do organizacji prac z wykorzystaniem systemu 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lastRenderedPageBreak/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12368703" w14:textId="77777777" w:rsidR="005C400D" w:rsidRPr="00F27A98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27A98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0E64A37" w14:textId="264B066A" w:rsidR="00C1059D" w:rsidRPr="00F27A98" w:rsidRDefault="00C1059D" w:rsidP="00C1059D">
      <w:pPr>
        <w:rPr>
          <w:rFonts w:ascii="Verdana" w:hAnsi="Verdana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Pr="00F27A98">
        <w:rPr>
          <w:rFonts w:ascii="Verdana" w:hAnsi="Verdana"/>
          <w:sz w:val="18"/>
          <w:szCs w:val="18"/>
          <w:lang w:eastAsia="x-none"/>
        </w:rPr>
        <w:t>Sch</w:t>
      </w:r>
      <w:r w:rsidR="005B50C3" w:rsidRPr="00F27A98">
        <w:rPr>
          <w:rFonts w:ascii="Verdana" w:hAnsi="Verdana"/>
          <w:sz w:val="18"/>
          <w:szCs w:val="18"/>
          <w:lang w:eastAsia="x-none"/>
        </w:rPr>
        <w:t>emat</w:t>
      </w:r>
      <w:r w:rsidRPr="00F27A98">
        <w:rPr>
          <w:rFonts w:ascii="Verdana" w:hAnsi="Verdana"/>
          <w:sz w:val="18"/>
          <w:szCs w:val="18"/>
          <w:lang w:eastAsia="x-none"/>
        </w:rPr>
        <w:t xml:space="preserve"> istniejąc</w:t>
      </w:r>
      <w:r w:rsidR="005B50C3" w:rsidRPr="00F27A98">
        <w:rPr>
          <w:rFonts w:ascii="Verdana" w:hAnsi="Verdana"/>
          <w:sz w:val="18"/>
          <w:szCs w:val="18"/>
          <w:lang w:eastAsia="x-none"/>
        </w:rPr>
        <w:t>ej</w:t>
      </w:r>
      <w:r w:rsidRPr="00F27A98">
        <w:rPr>
          <w:rFonts w:ascii="Verdana" w:hAnsi="Verdana"/>
          <w:sz w:val="18"/>
          <w:szCs w:val="18"/>
          <w:lang w:eastAsia="x-none"/>
        </w:rPr>
        <w:t xml:space="preserve"> rozdzielni n</w:t>
      </w:r>
      <w:r w:rsidR="008D7413">
        <w:rPr>
          <w:rFonts w:ascii="Verdana" w:hAnsi="Verdana"/>
          <w:sz w:val="18"/>
          <w:szCs w:val="18"/>
          <w:lang w:eastAsia="x-none"/>
        </w:rPr>
        <w:t>N</w:t>
      </w:r>
      <w:r w:rsidRPr="00F27A98">
        <w:rPr>
          <w:rFonts w:ascii="Verdana" w:hAnsi="Verdana"/>
          <w:sz w:val="18"/>
          <w:szCs w:val="18"/>
          <w:lang w:eastAsia="x-none"/>
        </w:rPr>
        <w:t xml:space="preserve"> przewidzianej do wymiany.</w:t>
      </w:r>
    </w:p>
    <w:p w14:paraId="55D69AC0" w14:textId="2741D97D" w:rsidR="00C1059D" w:rsidRPr="00F27A98" w:rsidRDefault="00C1059D" w:rsidP="00C1059D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>Zał</w:t>
      </w:r>
      <w:r w:rsidRPr="00F27A98">
        <w:rPr>
          <w:rFonts w:ascii="Verdana" w:hAnsi="Verdana"/>
          <w:sz w:val="18"/>
          <w:szCs w:val="18"/>
          <w:lang w:eastAsia="x-none"/>
        </w:rPr>
        <w:t xml:space="preserve">ącznik nr 2: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</w:t>
      </w:r>
      <w:r w:rsidR="007446BD"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tytułów prawnych do nieruchomości dla infrastruktury elektroenergetycznej</w:t>
      </w:r>
      <w:r w:rsidR="008D7413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E8815" w14:textId="77777777" w:rsidR="007E3B85" w:rsidRDefault="007E3B85">
      <w:r>
        <w:separator/>
      </w:r>
    </w:p>
  </w:endnote>
  <w:endnote w:type="continuationSeparator" w:id="0">
    <w:p w14:paraId="716BB6B6" w14:textId="77777777" w:rsidR="007E3B85" w:rsidRDefault="007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14F8" w14:textId="77777777" w:rsidR="007C5709" w:rsidRDefault="007C57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8991" w14:textId="77777777" w:rsidR="007C5709" w:rsidRDefault="007C57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642D7" w14:textId="77777777" w:rsidR="007E3B85" w:rsidRDefault="007E3B85">
      <w:r>
        <w:separator/>
      </w:r>
    </w:p>
  </w:footnote>
  <w:footnote w:type="continuationSeparator" w:id="0">
    <w:p w14:paraId="349C52B8" w14:textId="77777777" w:rsidR="007E3B85" w:rsidRDefault="007E3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E00A" w14:textId="77777777" w:rsidR="007C5709" w:rsidRDefault="007C57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0DF1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2740B915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…………………………………………………………………………………………………………………</w:t>
    </w:r>
  </w:p>
  <w:p w14:paraId="032EDEC1" w14:textId="292FB5F1" w:rsidR="0061598E" w:rsidRPr="00786C81" w:rsidRDefault="007C5709" w:rsidP="00786C81">
    <w:pPr>
      <w:pStyle w:val="Nagwek"/>
    </w:pPr>
    <w:r w:rsidRPr="007C5709">
      <w:rPr>
        <w:rFonts w:asciiTheme="majorHAnsi" w:hAnsiTheme="majorHAnsi"/>
        <w:color w:val="000000" w:themeColor="text1"/>
        <w:sz w:val="14"/>
        <w:szCs w:val="18"/>
        <w:lang w:val="pl-PL" w:eastAsia="pl-PL"/>
      </w:rPr>
      <w:t>POST/DYS/OLD/GZ/01367/2026</w:t>
    </w:r>
    <w:r w:rsidR="00F27A98"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6F9FB388" wp14:editId="6E0E5EF3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01DD" w14:textId="77777777" w:rsidR="007C5709" w:rsidRDefault="007C57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716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62F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15B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181B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C46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B1B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4013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65F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2E0A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0BF8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475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4B67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1F10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1B29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486F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5D91"/>
    <w:rsid w:val="00730F4D"/>
    <w:rsid w:val="00733776"/>
    <w:rsid w:val="007350AA"/>
    <w:rsid w:val="00737300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86E50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5709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3B85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48C8"/>
    <w:rsid w:val="008C51C1"/>
    <w:rsid w:val="008C524E"/>
    <w:rsid w:val="008C75FB"/>
    <w:rsid w:val="008D26B2"/>
    <w:rsid w:val="008D2E60"/>
    <w:rsid w:val="008D2F24"/>
    <w:rsid w:val="008D351C"/>
    <w:rsid w:val="008D3A86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90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3170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1C31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6DE3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3EE2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0E5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94B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A7A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A7D38"/>
    <w:rsid w:val="00CB17AD"/>
    <w:rsid w:val="00CB2091"/>
    <w:rsid w:val="00CB25D2"/>
    <w:rsid w:val="00CB36FD"/>
    <w:rsid w:val="00CB50AD"/>
    <w:rsid w:val="00CB7654"/>
    <w:rsid w:val="00CC01F7"/>
    <w:rsid w:val="00CC0995"/>
    <w:rsid w:val="00CC0BF2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0547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24CE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6D86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5B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36D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553D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- część 2.docx</dmsv2BaseFileName>
    <dmsv2BaseDisplayName xmlns="http://schemas.microsoft.com/sharepoint/v3">Załącznik nr 1.3  do SWZ - część 2</dmsv2BaseDisplayName>
    <dmsv2SWPP2ObjectNumber xmlns="http://schemas.microsoft.com/sharepoint/v3">POST/DYS/OLD/GZ/01367/2026                        </dmsv2SWPP2ObjectNumber>
    <dmsv2SWPP2SumMD5 xmlns="http://schemas.microsoft.com/sharepoint/v3">cf8f004db72b30f0cae97596045b9129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24939106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FJ3FSM7XJ42E-819859022-11914</_dlc_DocId>
    <_dlc_DocIdUrl xmlns="a19cb1c7-c5c7-46d4-85ae-d83685407bba">
      <Url>https://swpp2.dms.gkpge.pl/sites/43/_layouts/15/DocIdRedir.aspx?ID=FJ3FSM7XJ42E-819859022-11914</Url>
      <Description>FJ3FSM7XJ42E-819859022-11914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39706-F17C-41C4-B6B5-C5E4199FE16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1212E38F-7942-4B66-8682-FA840D5310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1A2444-47EA-4361-9730-A97B0C1E4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614AB5-126A-4743-B356-DC00042EC3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1479</Words>
  <Characters>10345</Characters>
  <Application>Microsoft Office Word</Application>
  <DocSecurity>0</DocSecurity>
  <Lines>86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21</cp:revision>
  <cp:lastPrinted>2011-10-20T15:55:00Z</cp:lastPrinted>
  <dcterms:created xsi:type="dcterms:W3CDTF">2025-11-07T11:53:00Z</dcterms:created>
  <dcterms:modified xsi:type="dcterms:W3CDTF">2026-04-14T12:14:00Z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e081f6fa-12cf-4327-be9f-bf834e72a151</vt:lpwstr>
  </property>
</Properties>
</file>